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06428" w:rsidRDefault="00F243EC" w:rsidP="00640619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E06428" w:rsidRDefault="00EB0CFB" w:rsidP="00EB0CFB">
      <w:pPr>
        <w:rPr>
          <w:rFonts w:ascii="1Alfabelen1 Normal" w:hAnsi="1Alfabelen1 Normal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1. </w:t>
      </w:r>
      <w:r w:rsidR="009818BB">
        <w:rPr>
          <w:rFonts w:ascii="1Alfabelen1 Normal" w:hAnsi="1Alfabelen1 Normal"/>
          <w:sz w:val="32"/>
          <w:szCs w:val="32"/>
        </w:rPr>
        <w:t>Kralın hastalığının çaresi neymiş?</w:t>
      </w:r>
    </w:p>
    <w:p w:rsidR="00E06428" w:rsidRDefault="004A1FB1" w:rsidP="00E06428">
      <w:pPr>
        <w:tabs>
          <w:tab w:val="left" w:pos="952"/>
          <w:tab w:val="left" w:pos="4080"/>
          <w:tab w:val="left" w:pos="74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9818BB">
        <w:rPr>
          <w:rFonts w:ascii="1Alfabelen1 Normal" w:hAnsi="1Alfabelen1 Normal" w:cs="Calibri"/>
          <w:sz w:val="32"/>
          <w:szCs w:val="32"/>
        </w:rPr>
        <w:t>Hayat suyuymuş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tabs>
          <w:tab w:val="left" w:pos="952"/>
          <w:tab w:val="left" w:pos="4080"/>
          <w:tab w:val="left" w:pos="74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="009818BB">
        <w:rPr>
          <w:rFonts w:ascii="1Alfabelen1 Normal" w:hAnsi="1Alfabelen1 Normal" w:cs="Calibri"/>
          <w:spacing w:val="-2"/>
          <w:sz w:val="32"/>
          <w:szCs w:val="32"/>
        </w:rPr>
        <w:t>Ağrı kesiciymiş</w:t>
      </w:r>
    </w:p>
    <w:p w:rsidR="00E06428" w:rsidRPr="00E06428" w:rsidRDefault="00E06428" w:rsidP="00E06428">
      <w:pPr>
        <w:tabs>
          <w:tab w:val="left" w:pos="952"/>
          <w:tab w:val="left" w:pos="4080"/>
          <w:tab w:val="left" w:pos="74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z w:val="32"/>
          <w:szCs w:val="32"/>
        </w:rPr>
        <w:t>C)</w:t>
      </w:r>
      <w:r w:rsidRPr="00713045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="009818BB">
        <w:rPr>
          <w:rFonts w:ascii="1Alfabelen1 Normal" w:hAnsi="1Alfabelen1 Normal" w:cs="Calibri"/>
          <w:sz w:val="32"/>
          <w:szCs w:val="32"/>
        </w:rPr>
        <w:t>Sihirmiş</w:t>
      </w:r>
    </w:p>
    <w:p w:rsidR="004A1FB1" w:rsidRPr="00E06428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32"/>
          <w:szCs w:val="32"/>
        </w:rPr>
      </w:pPr>
    </w:p>
    <w:p w:rsidR="00E06428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2. </w:t>
      </w:r>
      <w:r w:rsidR="009818BB">
        <w:rPr>
          <w:rFonts w:ascii="1Alfabelen1 Normal" w:hAnsi="1Alfabelen1 Normal"/>
          <w:sz w:val="32"/>
          <w:szCs w:val="32"/>
        </w:rPr>
        <w:t>Hayat suyunu aramaya ilk kim gitmiş?</w:t>
      </w:r>
    </w:p>
    <w:p w:rsid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 xml:space="preserve">A) </w:t>
      </w:r>
      <w:r w:rsidR="009818BB">
        <w:rPr>
          <w:rFonts w:ascii="1Alfabelen1 Normal" w:hAnsi="1Alfabelen1 Normal" w:cs="Calibri"/>
          <w:sz w:val="32"/>
          <w:szCs w:val="32"/>
        </w:rPr>
        <w:t>Karlın küçük oğlu</w:t>
      </w:r>
    </w:p>
    <w:p w:rsid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="009818BB">
        <w:rPr>
          <w:rFonts w:ascii="1Alfabelen1 Normal" w:hAnsi="1Alfabelen1 Normal" w:cs="Calibri"/>
          <w:sz w:val="32"/>
          <w:szCs w:val="32"/>
        </w:rPr>
        <w:t>Karlın ortanca oğlu</w:t>
      </w:r>
    </w:p>
    <w:p w:rsidR="004A1FB1" w:rsidRP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="009818BB">
        <w:rPr>
          <w:rFonts w:ascii="1Alfabelen1 Normal" w:hAnsi="1Alfabelen1 Normal" w:cs="Calibri"/>
          <w:sz w:val="32"/>
          <w:szCs w:val="32"/>
        </w:rPr>
        <w:t>Karlın büyük oğlu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65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3. </w:t>
      </w:r>
      <w:r w:rsidR="009818BB">
        <w:rPr>
          <w:rFonts w:ascii="1Alfabelen1 Normal" w:hAnsi="1Alfabelen1 Normal"/>
          <w:sz w:val="32"/>
          <w:szCs w:val="32"/>
        </w:rPr>
        <w:t>Büyük oğlunun niyeti neymiş</w:t>
      </w:r>
      <w:r w:rsidR="00E06428"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9818BB">
        <w:rPr>
          <w:rFonts w:ascii="1Alfabelen1 Normal" w:hAnsi="1Alfabelen1 Normal" w:cs="Calibri"/>
          <w:sz w:val="32"/>
          <w:szCs w:val="32"/>
        </w:rPr>
        <w:t>Güçlü olduğunu ıspatlamak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>)</w:t>
      </w:r>
      <w:r w:rsidR="009818BB">
        <w:rPr>
          <w:rFonts w:ascii="1Alfabelen1 Normal" w:hAnsi="1Alfabelen1 Normal" w:cs="Calibri"/>
          <w:spacing w:val="-2"/>
          <w:sz w:val="32"/>
          <w:szCs w:val="32"/>
        </w:rPr>
        <w:t xml:space="preserve"> Babasından sonra kral olmak</w:t>
      </w:r>
    </w:p>
    <w:p w:rsidR="004A1FB1" w:rsidRPr="00E06428" w:rsidRDefault="00E06428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="009818BB">
        <w:rPr>
          <w:rFonts w:ascii="1Alfabelen1 Normal" w:hAnsi="1Alfabelen1 Normal" w:cs="Calibri"/>
          <w:sz w:val="32"/>
          <w:szCs w:val="32"/>
        </w:rPr>
        <w:t>Kardeşlerini yenmek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4. </w:t>
      </w:r>
      <w:r w:rsidR="009818BB">
        <w:rPr>
          <w:rFonts w:ascii="1Alfabelen1 Normal" w:hAnsi="1Alfabelen1 Normal"/>
          <w:bCs/>
          <w:iCs/>
          <w:sz w:val="32"/>
          <w:szCs w:val="32"/>
        </w:rPr>
        <w:t>Büyük oğlu yolda ne ile karşılaşmış?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bCs/>
          <w:iCs/>
          <w:sz w:val="32"/>
          <w:szCs w:val="32"/>
        </w:rPr>
      </w:pPr>
      <w:r w:rsidRPr="00713045">
        <w:rPr>
          <w:rFonts w:ascii="1Alfabelen1 Normal" w:hAnsi="1Alfabelen1 Normal"/>
          <w:bCs/>
          <w:iCs/>
          <w:sz w:val="32"/>
          <w:szCs w:val="32"/>
        </w:rPr>
        <w:t xml:space="preserve">A) </w:t>
      </w:r>
      <w:r w:rsidR="009818BB">
        <w:rPr>
          <w:rFonts w:ascii="1Alfabelen1 Normal" w:hAnsi="1Alfabelen1 Normal"/>
          <w:bCs/>
          <w:iCs/>
          <w:sz w:val="32"/>
          <w:szCs w:val="32"/>
        </w:rPr>
        <w:t>Bir cüce ile karşılaşmış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 xml:space="preserve">B) </w:t>
      </w:r>
      <w:r w:rsidR="009818BB">
        <w:rPr>
          <w:rFonts w:ascii="1Alfabelen1 Normal" w:hAnsi="1Alfabelen1 Normal"/>
          <w:bCs/>
          <w:iCs/>
          <w:sz w:val="32"/>
          <w:szCs w:val="32"/>
        </w:rPr>
        <w:t>Kurt ile karşılaşmış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 xml:space="preserve">C) </w:t>
      </w:r>
      <w:r w:rsidR="009818BB">
        <w:rPr>
          <w:rFonts w:ascii="1Alfabelen1 Normal" w:hAnsi="1Alfabelen1 Normal"/>
          <w:bCs/>
          <w:iCs/>
          <w:sz w:val="32"/>
          <w:szCs w:val="32"/>
        </w:rPr>
        <w:t>Kötü kalpli cadı ile karşılaşmış</w:t>
      </w: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5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818BB" w:rsidRPr="009818BB">
        <w:rPr>
          <w:rFonts w:ascii="1Alfabelen1 Normal" w:hAnsi="1Alfabelen1 Normal"/>
          <w:bCs/>
          <w:iCs/>
          <w:sz w:val="32"/>
          <w:szCs w:val="32"/>
        </w:rPr>
        <w:t>C</w:t>
      </w:r>
      <w:r w:rsidR="009818BB">
        <w:rPr>
          <w:rFonts w:ascii="1Alfabelen1 Normal" w:hAnsi="1Alfabelen1 Normal"/>
          <w:sz w:val="32"/>
          <w:szCs w:val="32"/>
        </w:rPr>
        <w:t>ücenin sorduğu soruya büyük oğlu ne cevap vermiş</w:t>
      </w:r>
    </w:p>
    <w:p w:rsidR="00E06428" w:rsidRDefault="004A1FB1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9818BB">
        <w:rPr>
          <w:rFonts w:ascii="1Alfabelen1 Normal" w:hAnsi="1Alfabelen1 Normal"/>
          <w:sz w:val="32"/>
          <w:szCs w:val="32"/>
        </w:rPr>
        <w:t>Seni ilgilendirmez beni meşgul etme demiş.</w:t>
      </w:r>
      <w:r w:rsidR="00E06428" w:rsidRPr="00E06428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952"/>
          <w:tab w:val="left" w:pos="4536"/>
          <w:tab w:val="left" w:pos="7481"/>
        </w:tabs>
        <w:kinsoku w:val="0"/>
        <w:overflowPunct w:val="0"/>
        <w:spacing w:before="9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9818BB">
        <w:rPr>
          <w:rFonts w:ascii="1Alfabelen1 Normal" w:hAnsi="1Alfabelen1 Normal"/>
          <w:sz w:val="32"/>
          <w:szCs w:val="32"/>
        </w:rPr>
        <w:t>Babam çok hasta demiş</w:t>
      </w:r>
      <w:r w:rsidRPr="00713045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C)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9818BB">
        <w:rPr>
          <w:rFonts w:ascii="1Alfabelen1 Normal" w:hAnsi="1Alfabelen1 Normal"/>
          <w:sz w:val="32"/>
          <w:szCs w:val="32"/>
        </w:rPr>
        <w:t xml:space="preserve">Pis cüce sana ne </w:t>
      </w:r>
      <w:r w:rsidR="009818BB">
        <w:rPr>
          <w:rFonts w:ascii="1Alfabelen1 Normal" w:hAnsi="1Alfabelen1 Normal"/>
          <w:sz w:val="32"/>
          <w:szCs w:val="32"/>
        </w:rPr>
        <w:lastRenderedPageBreak/>
        <w:t>demiş ve atını sürmüş</w:t>
      </w:r>
    </w:p>
    <w:p w:rsidR="00255267" w:rsidRDefault="00255267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9818BB" w:rsidRDefault="009818BB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9818BB" w:rsidRPr="00E06428" w:rsidRDefault="009818BB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6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818BB">
        <w:rPr>
          <w:rFonts w:ascii="1Alfabelen1 Normal" w:hAnsi="1Alfabelen1 Normal"/>
          <w:sz w:val="32"/>
          <w:szCs w:val="32"/>
        </w:rPr>
        <w:t xml:space="preserve">Büyük oğlu dönmeyince Hayat </w:t>
      </w:r>
      <w:r w:rsidR="00AC1ABC">
        <w:rPr>
          <w:rFonts w:ascii="1Alfabelen1 Normal" w:hAnsi="1Alfabelen1 Normal"/>
          <w:sz w:val="32"/>
          <w:szCs w:val="32"/>
        </w:rPr>
        <w:t>Suyu’ nu</w:t>
      </w:r>
      <w:r w:rsidR="009818BB">
        <w:rPr>
          <w:rFonts w:ascii="1Alfabelen1 Normal" w:hAnsi="1Alfabelen1 Normal"/>
          <w:sz w:val="32"/>
          <w:szCs w:val="32"/>
        </w:rPr>
        <w:t xml:space="preserve"> aramaya kim gitmiş</w:t>
      </w:r>
      <w:r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9818BB">
        <w:rPr>
          <w:rFonts w:ascii="1Alfabelen1 Normal" w:hAnsi="1Alfabelen1 Normal" w:cs="Calibri"/>
          <w:spacing w:val="-1"/>
          <w:sz w:val="32"/>
          <w:szCs w:val="32"/>
        </w:rPr>
        <w:t>Kralın kendisi gitmiş</w:t>
      </w:r>
      <w:bookmarkStart w:id="0" w:name="_GoBack"/>
      <w:bookmarkEnd w:id="0"/>
    </w:p>
    <w:p w:rsid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 xml:space="preserve">) </w:t>
      </w:r>
      <w:r w:rsidR="009818BB">
        <w:rPr>
          <w:rFonts w:ascii="1Alfabelen1 Normal" w:hAnsi="1Alfabelen1 Normal" w:cs="Calibri"/>
          <w:sz w:val="32"/>
          <w:szCs w:val="32"/>
        </w:rPr>
        <w:t>Ortanca oğlu gitmiş</w:t>
      </w:r>
    </w:p>
    <w:p w:rsidR="004A1FB1" w:rsidRP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="009818BB">
        <w:rPr>
          <w:rFonts w:ascii="1Alfabelen1 Normal" w:hAnsi="1Alfabelen1 Normal" w:cs="Calibri"/>
          <w:spacing w:val="-1"/>
          <w:sz w:val="32"/>
          <w:szCs w:val="32"/>
        </w:rPr>
        <w:t xml:space="preserve"> Küçük oğlu gitmiş</w:t>
      </w:r>
    </w:p>
    <w:p w:rsid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1A13AA" w:rsidRDefault="001A13AA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4A1FB1" w:rsidRPr="00E06428" w:rsidRDefault="00E06428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7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1A13AA">
        <w:rPr>
          <w:rFonts w:ascii="1Alfabelen1 Normal" w:hAnsi="1Alfabelen1 Normal"/>
          <w:sz w:val="32"/>
          <w:szCs w:val="32"/>
        </w:rPr>
        <w:t>Ortanca oğlu cüceye kötü cevap verince cüce ne yapmış</w:t>
      </w:r>
      <w:r w:rsidRPr="00E06428">
        <w:rPr>
          <w:rFonts w:ascii="1Alfabelen1 Normal" w:hAnsi="1Alfabelen1 Normal"/>
          <w:sz w:val="32"/>
          <w:szCs w:val="32"/>
        </w:rPr>
        <w:t>?</w:t>
      </w:r>
    </w:p>
    <w:p w:rsidR="00E06428" w:rsidRPr="00713045" w:rsidRDefault="004A1FB1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 xml:space="preserve">A) </w:t>
      </w:r>
      <w:r w:rsidR="001A13AA">
        <w:rPr>
          <w:rFonts w:ascii="1Alfabelen1 Normal" w:hAnsi="1Alfabelen1 Normal"/>
          <w:sz w:val="32"/>
          <w:szCs w:val="32"/>
        </w:rPr>
        <w:t>Arkasından ağlamış</w:t>
      </w:r>
      <w:r w:rsidR="00E06428" w:rsidRPr="00713045">
        <w:rPr>
          <w:rFonts w:ascii="1Alfabelen1 Normal" w:hAnsi="1Alfabelen1 Normal"/>
          <w:sz w:val="32"/>
          <w:szCs w:val="32"/>
        </w:rPr>
        <w:tab/>
      </w:r>
    </w:p>
    <w:p w:rsid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1A13AA">
        <w:rPr>
          <w:rFonts w:ascii="1Alfabelen1 Normal" w:hAnsi="1Alfabelen1 Normal"/>
          <w:sz w:val="32"/>
          <w:szCs w:val="32"/>
        </w:rPr>
        <w:t>Büyü yapıp geçtiği geçidi iki yönden kapatmış</w:t>
      </w:r>
      <w:r w:rsidRPr="00E06428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>C)</w:t>
      </w:r>
      <w:r w:rsidRPr="00E0642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1A13AA">
        <w:rPr>
          <w:rFonts w:ascii="1Alfabelen1 Normal" w:hAnsi="1Alfabelen1 Normal"/>
          <w:sz w:val="32"/>
          <w:szCs w:val="32"/>
        </w:rPr>
        <w:t>Arkasından el sallamış</w:t>
      </w:r>
    </w:p>
    <w:p w:rsidR="004A1FB1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E06428" w:rsidRDefault="00E06428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8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1A13AA">
        <w:rPr>
          <w:rFonts w:ascii="1Alfabelen1 Normal" w:hAnsi="1Alfabelen1 Normal"/>
          <w:sz w:val="32"/>
          <w:szCs w:val="32"/>
        </w:rPr>
        <w:t>Cüce kralın küçük oğluna ne sormuş</w:t>
      </w:r>
      <w:r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4A1FB1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12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1A13AA">
        <w:rPr>
          <w:rFonts w:ascii="1Alfabelen1 Normal" w:hAnsi="1Alfabelen1 Normal"/>
          <w:sz w:val="32"/>
          <w:szCs w:val="32"/>
        </w:rPr>
        <w:t>Nereye gittiğini sormuş</w:t>
      </w:r>
      <w:r w:rsidR="00E06428" w:rsidRPr="00E06428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12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1A13AA">
        <w:rPr>
          <w:rFonts w:ascii="1Alfabelen1 Normal" w:hAnsi="1Alfabelen1 Normal"/>
          <w:sz w:val="32"/>
          <w:szCs w:val="32"/>
        </w:rPr>
        <w:t>Nereden geldiğini sormuş</w:t>
      </w:r>
      <w:r w:rsidRPr="00713045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1A13AA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12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C</w:t>
      </w:r>
      <w:r w:rsidRPr="00E06428">
        <w:rPr>
          <w:rFonts w:ascii="1Alfabelen1 Normal" w:hAnsi="1Alfabelen1 Normal"/>
          <w:bCs/>
          <w:sz w:val="32"/>
          <w:szCs w:val="32"/>
        </w:rPr>
        <w:t>)</w:t>
      </w:r>
      <w:r w:rsidRPr="00E0642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1A13AA">
        <w:rPr>
          <w:rFonts w:ascii="1Alfabelen1 Normal" w:hAnsi="1Alfabelen1 Normal"/>
          <w:sz w:val="32"/>
          <w:szCs w:val="32"/>
        </w:rPr>
        <w:t>“ Benimle oynar mısın?” diye sormuş.</w:t>
      </w:r>
    </w:p>
    <w:p w:rsidR="004A1FB1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1A13AA" w:rsidRDefault="001A13AA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350"/>
        </w:tabs>
        <w:kinsoku w:val="0"/>
        <w:overflowPunct w:val="0"/>
        <w:spacing w:before="47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9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1A13AA">
        <w:rPr>
          <w:rFonts w:ascii="1Alfabelen1 Normal" w:hAnsi="1Alfabelen1 Normal"/>
          <w:sz w:val="32"/>
          <w:szCs w:val="32"/>
        </w:rPr>
        <w:t>Cüce küçük prense ne demiş</w:t>
      </w:r>
      <w:r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sz w:val="32"/>
          <w:szCs w:val="32"/>
        </w:rPr>
        <w:t xml:space="preserve">A) </w:t>
      </w:r>
      <w:r w:rsidR="001A13AA">
        <w:rPr>
          <w:rFonts w:ascii="1Alfabelen1 Normal" w:hAnsi="1Alfabelen1 Normal" w:cs="Calibri"/>
          <w:sz w:val="32"/>
          <w:szCs w:val="32"/>
        </w:rPr>
        <w:t>Bırak gideyim demiş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713045" w:rsidRDefault="00E06428" w:rsidP="001A13AA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>)</w:t>
      </w: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="001A13AA">
        <w:rPr>
          <w:rFonts w:ascii="1Alfabelen1 Normal" w:hAnsi="1Alfabelen1 Normal" w:cs="Calibri"/>
          <w:sz w:val="32"/>
          <w:szCs w:val="32"/>
        </w:rPr>
        <w:t xml:space="preserve">Sen çok kötü bir çocuksun, demiş  </w:t>
      </w:r>
    </w:p>
    <w:p w:rsidR="00E06428" w:rsidRPr="00713045" w:rsidRDefault="00E06428" w:rsidP="001A13AA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z w:val="32"/>
          <w:szCs w:val="32"/>
        </w:rPr>
        <w:lastRenderedPageBreak/>
        <w:t>C)</w:t>
      </w:r>
      <w:r w:rsidRPr="00713045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="001A13AA">
        <w:rPr>
          <w:rFonts w:ascii="1Alfabelen1 Normal" w:hAnsi="1Alfabelen1 Normal" w:cs="Calibri"/>
          <w:sz w:val="32"/>
          <w:szCs w:val="32"/>
        </w:rPr>
        <w:t>Sen çok iyi bir çocuksun, sana yardım edeceğim demiş</w:t>
      </w:r>
    </w:p>
    <w:p w:rsidR="004A1FB1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0E30F1">
      <w:pPr>
        <w:pStyle w:val="GvdeMetni"/>
        <w:tabs>
          <w:tab w:val="left" w:pos="472"/>
        </w:tabs>
        <w:kinsoku w:val="0"/>
        <w:overflowPunct w:val="0"/>
        <w:spacing w:before="51" w:line="276" w:lineRule="auto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10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1A13AA">
        <w:rPr>
          <w:rFonts w:ascii="1Alfabelen1 Normal" w:hAnsi="1Alfabelen1 Normal"/>
          <w:sz w:val="32"/>
          <w:szCs w:val="32"/>
        </w:rPr>
        <w:t>Cüce Küçük prense</w:t>
      </w:r>
      <w:r w:rsidR="000E30F1">
        <w:rPr>
          <w:rFonts w:ascii="1Alfabelen1 Normal" w:hAnsi="1Alfabelen1 Normal"/>
          <w:sz w:val="32"/>
          <w:szCs w:val="32"/>
        </w:rPr>
        <w:t xml:space="preserve"> ne vermiş</w:t>
      </w:r>
      <w:r w:rsidRPr="00E06428">
        <w:rPr>
          <w:rFonts w:ascii="1Alfabelen1 Normal" w:hAnsi="1Alfabelen1 Normal"/>
          <w:sz w:val="32"/>
          <w:szCs w:val="32"/>
        </w:rPr>
        <w:t>?</w:t>
      </w:r>
    </w:p>
    <w:p w:rsidR="00E06428" w:rsidRPr="00E06428" w:rsidRDefault="00E06428" w:rsidP="00E06428">
      <w:pPr>
        <w:pStyle w:val="GvdeMetni"/>
        <w:tabs>
          <w:tab w:val="left" w:pos="652"/>
        </w:tabs>
        <w:kinsoku w:val="0"/>
        <w:overflowPunct w:val="0"/>
        <w:spacing w:before="9" w:line="276" w:lineRule="auto"/>
        <w:ind w:left="0" w:firstLine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A) </w:t>
      </w:r>
      <w:r w:rsidR="000E30F1">
        <w:rPr>
          <w:rFonts w:ascii="1Alfabelen1 Normal" w:hAnsi="1Alfabelen1 Normal"/>
          <w:sz w:val="32"/>
          <w:szCs w:val="32"/>
        </w:rPr>
        <w:t>Kılıç vermiş</w:t>
      </w:r>
    </w:p>
    <w:p w:rsidR="00E06428" w:rsidRPr="00E06428" w:rsidRDefault="00E06428" w:rsidP="00E06428">
      <w:pPr>
        <w:pStyle w:val="GvdeMetni"/>
        <w:tabs>
          <w:tab w:val="left" w:pos="640"/>
        </w:tabs>
        <w:kinsoku w:val="0"/>
        <w:overflowPunct w:val="0"/>
        <w:spacing w:before="0" w:line="276" w:lineRule="auto"/>
        <w:ind w:left="0" w:firstLine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B) </w:t>
      </w:r>
      <w:r w:rsidR="000E30F1">
        <w:rPr>
          <w:rFonts w:ascii="1Alfabelen1 Normal" w:hAnsi="1Alfabelen1 Normal"/>
          <w:sz w:val="32"/>
          <w:szCs w:val="32"/>
        </w:rPr>
        <w:t>Demir sopa ve iki ekmek vermiş</w:t>
      </w:r>
    </w:p>
    <w:p w:rsidR="00E06428" w:rsidRPr="00E06428" w:rsidRDefault="00E06428" w:rsidP="00E06428">
      <w:pPr>
        <w:pStyle w:val="GvdeMetni"/>
        <w:tabs>
          <w:tab w:val="left" w:pos="633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sz w:val="32"/>
          <w:szCs w:val="32"/>
        </w:rPr>
        <w:t>C)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0E30F1">
        <w:rPr>
          <w:rFonts w:ascii="1Alfabelen1 Normal" w:hAnsi="1Alfabelen1 Normal"/>
          <w:sz w:val="32"/>
          <w:szCs w:val="32"/>
        </w:rPr>
        <w:t>Bir aslan vermiş</w:t>
      </w:r>
    </w:p>
    <w:p w:rsidR="004A1FB1" w:rsidRPr="00E06428" w:rsidRDefault="004A1FB1" w:rsidP="004A1FB1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0E30F1">
        <w:rPr>
          <w:rFonts w:ascii="1Alfabelen1 Normal" w:hAnsi="1Alfabelen1 Normal"/>
          <w:sz w:val="32"/>
          <w:szCs w:val="32"/>
        </w:rPr>
        <w:t>İki büyük kardeş kurtulunca hayat suyuna ne yapmışlar?</w:t>
      </w:r>
    </w:p>
    <w:p w:rsidR="00E06428" w:rsidRDefault="004A1FB1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A)</w:t>
      </w:r>
      <w:r w:rsidRPr="00E06428">
        <w:rPr>
          <w:rFonts w:ascii="1Alfabelen1 Normal" w:hAnsi="1Alfabelen1 Normal"/>
          <w:bCs/>
          <w:sz w:val="32"/>
          <w:szCs w:val="32"/>
        </w:rPr>
        <w:t xml:space="preserve"> </w:t>
      </w:r>
      <w:r w:rsidR="000E30F1">
        <w:rPr>
          <w:rFonts w:ascii="1Alfabelen1 Normal" w:hAnsi="1Alfabelen1 Normal" w:cs="Calibri"/>
          <w:sz w:val="32"/>
          <w:szCs w:val="32"/>
        </w:rPr>
        <w:t>Yere dökmüşler</w:t>
      </w:r>
      <w:r w:rsidR="00E06428" w:rsidRPr="00E06428">
        <w:rPr>
          <w:rFonts w:ascii="1Alfabelen1 Normal" w:hAnsi="1Alfabelen1 Normal" w:cs="Calibri"/>
          <w:sz w:val="32"/>
          <w:szCs w:val="32"/>
        </w:rPr>
        <w:t xml:space="preserve">  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="000E30F1">
        <w:rPr>
          <w:rFonts w:ascii="1Alfabelen1 Normal" w:hAnsi="1Alfabelen1 Normal" w:cs="Calibri"/>
          <w:sz w:val="32"/>
          <w:szCs w:val="32"/>
        </w:rPr>
        <w:t>İçmişler</w:t>
      </w:r>
      <w:r w:rsidR="000E30F1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="000E30F1">
        <w:rPr>
          <w:rFonts w:ascii="1Alfabelen1 Normal" w:hAnsi="1Alfabelen1 Normal" w:cs="Calibri"/>
          <w:sz w:val="32"/>
          <w:szCs w:val="32"/>
        </w:rPr>
        <w:t>Yerine deniz suyu koymışlar</w:t>
      </w:r>
    </w:p>
    <w:p w:rsidR="004A1FB1" w:rsidRP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472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2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0E30F1">
        <w:rPr>
          <w:rFonts w:ascii="1Alfabelen1 Normal" w:hAnsi="1Alfabelen1 Normal"/>
          <w:sz w:val="32"/>
          <w:szCs w:val="32"/>
        </w:rPr>
        <w:t>Kral Küçük Prens’in verdiği suyu içince ne olmuş</w:t>
      </w:r>
      <w:r w:rsidR="00E06428"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4A1FB1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0E30F1">
        <w:rPr>
          <w:rFonts w:ascii="1Alfabelen1 Normal" w:hAnsi="1Alfabelen1 Normal" w:cs="Calibri"/>
          <w:spacing w:val="-1"/>
          <w:sz w:val="32"/>
          <w:szCs w:val="32"/>
        </w:rPr>
        <w:t>İyileşmiş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="000E30F1">
        <w:rPr>
          <w:rFonts w:ascii="1Alfabelen1 Normal" w:hAnsi="1Alfabelen1 Normal" w:cs="Calibri"/>
          <w:sz w:val="32"/>
          <w:szCs w:val="32"/>
        </w:rPr>
        <w:t>Dah</w:t>
      </w:r>
      <w:r w:rsidR="005C10B7">
        <w:rPr>
          <w:rFonts w:ascii="1Alfabelen1 Normal" w:hAnsi="1Alfabelen1 Normal" w:cs="Calibri"/>
          <w:sz w:val="32"/>
          <w:szCs w:val="32"/>
        </w:rPr>
        <w:t>a</w:t>
      </w:r>
      <w:r w:rsidR="000E30F1">
        <w:rPr>
          <w:rFonts w:ascii="1Alfabelen1 Normal" w:hAnsi="1Alfabelen1 Normal" w:cs="Calibri"/>
          <w:sz w:val="32"/>
          <w:szCs w:val="32"/>
        </w:rPr>
        <w:t xml:space="preserve"> çok hastalanmış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="000E30F1">
        <w:rPr>
          <w:rFonts w:ascii="1Alfabelen1 Normal" w:hAnsi="1Alfabelen1 Normal" w:cs="Calibri"/>
          <w:spacing w:val="-1"/>
          <w:sz w:val="32"/>
          <w:szCs w:val="32"/>
        </w:rPr>
        <w:t>Çok neşelenmiş</w:t>
      </w:r>
    </w:p>
    <w:p w:rsidR="004A1FB1" w:rsidRP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472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3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.</w:t>
      </w:r>
      <w:r w:rsidR="00E06428" w:rsidRPr="00E06428">
        <w:rPr>
          <w:rFonts w:ascii="1Alfabelen1 Normal" w:hAnsi="1Alfabelen1 Normal"/>
          <w:sz w:val="32"/>
          <w:szCs w:val="32"/>
        </w:rPr>
        <w:t xml:space="preserve">  </w:t>
      </w:r>
      <w:r w:rsidR="000E30F1">
        <w:rPr>
          <w:rFonts w:ascii="1Alfabelen1 Normal" w:hAnsi="1Alfabelen1 Normal"/>
          <w:sz w:val="32"/>
          <w:szCs w:val="32"/>
        </w:rPr>
        <w:t>Kral küçük oğlunun kendisini öldür</w:t>
      </w:r>
      <w:r w:rsidR="005C10B7">
        <w:rPr>
          <w:rFonts w:ascii="1Alfabelen1 Normal" w:hAnsi="1Alfabelen1 Normal"/>
          <w:sz w:val="32"/>
          <w:szCs w:val="32"/>
        </w:rPr>
        <w:t>mek istediğini</w:t>
      </w:r>
      <w:r w:rsidR="000E30F1">
        <w:rPr>
          <w:rFonts w:ascii="1Alfabelen1 Normal" w:hAnsi="1Alfabelen1 Normal"/>
          <w:sz w:val="32"/>
          <w:szCs w:val="32"/>
        </w:rPr>
        <w:t xml:space="preserve"> düşününce ne yapmış</w:t>
      </w:r>
      <w:r w:rsidR="00E06428" w:rsidRPr="00E06428">
        <w:rPr>
          <w:rFonts w:ascii="1Alfabelen1 Normal" w:hAnsi="1Alfabelen1 Normal"/>
          <w:sz w:val="32"/>
          <w:szCs w:val="32"/>
        </w:rPr>
        <w:t>?</w:t>
      </w:r>
    </w:p>
    <w:p w:rsidR="00E06428" w:rsidRPr="00E06428" w:rsidRDefault="00E06428" w:rsidP="005C10B7">
      <w:pPr>
        <w:pStyle w:val="GvdeMetni"/>
        <w:tabs>
          <w:tab w:val="left" w:pos="652"/>
        </w:tabs>
        <w:kinsoku w:val="0"/>
        <w:overflowPunct w:val="0"/>
        <w:spacing w:before="12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A) </w:t>
      </w:r>
      <w:r w:rsidR="005C10B7">
        <w:rPr>
          <w:rFonts w:ascii="1Alfabelen1 Normal" w:hAnsi="1Alfabelen1 Normal"/>
          <w:sz w:val="32"/>
          <w:szCs w:val="32"/>
        </w:rPr>
        <w:t>Küçük Prens’in öldürülmesine karar vermiş.</w:t>
      </w:r>
    </w:p>
    <w:p w:rsidR="00E06428" w:rsidRPr="00E06428" w:rsidRDefault="00E06428" w:rsidP="00E06428">
      <w:pPr>
        <w:pStyle w:val="GvdeMetni"/>
        <w:tabs>
          <w:tab w:val="left" w:pos="64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sz w:val="32"/>
          <w:szCs w:val="32"/>
        </w:rPr>
        <w:t>B)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5C10B7">
        <w:rPr>
          <w:rFonts w:ascii="1Alfabelen1 Normal" w:hAnsi="1Alfabelen1 Normal"/>
          <w:sz w:val="32"/>
          <w:szCs w:val="32"/>
        </w:rPr>
        <w:t>Oğlunu affetmiş.</w:t>
      </w:r>
    </w:p>
    <w:p w:rsidR="00E06428" w:rsidRPr="00E06428" w:rsidRDefault="00E06428" w:rsidP="005C10B7">
      <w:pPr>
        <w:pStyle w:val="GvdeMetni"/>
        <w:tabs>
          <w:tab w:val="left" w:pos="633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sz w:val="32"/>
          <w:szCs w:val="32"/>
        </w:rPr>
        <w:t xml:space="preserve">C) </w:t>
      </w:r>
      <w:r w:rsidR="005C10B7">
        <w:rPr>
          <w:rFonts w:ascii="1Alfabelen1 Normal" w:hAnsi="1Alfabelen1 Normal"/>
          <w:sz w:val="32"/>
          <w:szCs w:val="32"/>
        </w:rPr>
        <w:t>Oğlunu başka bir ülkeye göndermiş.</w:t>
      </w:r>
    </w:p>
    <w:p w:rsidR="004A1FB1" w:rsidRP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lastRenderedPageBreak/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4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5C10B7">
        <w:rPr>
          <w:rFonts w:ascii="1Alfabelen1 Normal" w:hAnsi="1Alfabelen1 Normal"/>
          <w:spacing w:val="-1"/>
          <w:sz w:val="32"/>
          <w:szCs w:val="32"/>
        </w:rPr>
        <w:t>Küçük Prens avcıya ne önermiş</w:t>
      </w:r>
      <w:r w:rsidR="00E06428"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4A1FB1" w:rsidP="005C10B7">
      <w:pPr>
        <w:pStyle w:val="GvdeMetni"/>
        <w:tabs>
          <w:tab w:val="left" w:pos="652"/>
          <w:tab w:val="left" w:pos="3780"/>
          <w:tab w:val="left" w:pos="7181"/>
        </w:tabs>
        <w:kinsoku w:val="0"/>
        <w:overflowPunct w:val="0"/>
        <w:spacing w:before="9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 xml:space="preserve">A) </w:t>
      </w:r>
      <w:r w:rsidR="005C10B7">
        <w:rPr>
          <w:rFonts w:ascii="1Alfabelen1 Normal" w:hAnsi="1Alfabelen1 Normal"/>
          <w:sz w:val="32"/>
          <w:szCs w:val="32"/>
        </w:rPr>
        <w:t>Kendisini saraya götürmesini önermiş</w:t>
      </w:r>
      <w:r w:rsidR="00E06428" w:rsidRPr="00E06428">
        <w:rPr>
          <w:rFonts w:ascii="1Alfabelen1 Normal" w:hAnsi="1Alfabelen1 Normal"/>
          <w:sz w:val="32"/>
          <w:szCs w:val="32"/>
        </w:rPr>
        <w:tab/>
      </w:r>
    </w:p>
    <w:p w:rsidR="00E06428" w:rsidRDefault="00E06428" w:rsidP="005C10B7">
      <w:pPr>
        <w:pStyle w:val="GvdeMetni"/>
        <w:tabs>
          <w:tab w:val="left" w:pos="652"/>
          <w:tab w:val="left" w:pos="4678"/>
          <w:tab w:val="left" w:pos="7181"/>
        </w:tabs>
        <w:kinsoku w:val="0"/>
        <w:overflowPunct w:val="0"/>
        <w:spacing w:before="9"/>
        <w:ind w:left="0" w:right="-143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/>
          <w:bCs/>
          <w:sz w:val="32"/>
          <w:szCs w:val="32"/>
        </w:rPr>
        <w:t>)</w:t>
      </w:r>
      <w:r w:rsidRPr="00E0642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5C10B7">
        <w:rPr>
          <w:rFonts w:ascii="1Alfabelen1 Normal" w:hAnsi="1Alfabelen1 Normal"/>
          <w:sz w:val="32"/>
          <w:szCs w:val="32"/>
        </w:rPr>
        <w:t>Süslü elbiselerini avcıya verip, onun eskilerini almayı önermiş.</w:t>
      </w:r>
      <w:r w:rsidRPr="00E06428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652"/>
          <w:tab w:val="left" w:pos="3780"/>
          <w:tab w:val="left" w:pos="71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>C)</w:t>
      </w:r>
      <w:r w:rsidRPr="00E06428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5C10B7">
        <w:rPr>
          <w:rFonts w:ascii="1Alfabelen1 Normal" w:hAnsi="1Alfabelen1 Normal"/>
          <w:sz w:val="32"/>
          <w:szCs w:val="32"/>
        </w:rPr>
        <w:t>Ormanda avlanmayı önermiş</w:t>
      </w:r>
    </w:p>
    <w:p w:rsidR="004A1FB1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5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5C10B7">
        <w:rPr>
          <w:rFonts w:ascii="1Alfabelen1 Normal" w:hAnsi="1Alfabelen1 Normal"/>
          <w:sz w:val="32"/>
          <w:szCs w:val="32"/>
        </w:rPr>
        <w:t>Masalın sonunda ne olmuş</w:t>
      </w:r>
      <w:r w:rsidR="00E06428" w:rsidRPr="00E06428">
        <w:rPr>
          <w:rFonts w:ascii="1Alfabelen1 Normal" w:hAnsi="1Alfabelen1 Normal"/>
          <w:sz w:val="32"/>
          <w:szCs w:val="32"/>
        </w:rPr>
        <w:t>?</w:t>
      </w:r>
    </w:p>
    <w:p w:rsidR="00E06428" w:rsidRPr="00713045" w:rsidRDefault="004A1FB1" w:rsidP="00E06428">
      <w:pPr>
        <w:pStyle w:val="GvdeMetni"/>
        <w:tabs>
          <w:tab w:val="left" w:pos="652"/>
          <w:tab w:val="left" w:pos="3780"/>
          <w:tab w:val="left" w:pos="6898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 w:cs="Times New Roman"/>
          <w:bCs/>
          <w:sz w:val="32"/>
          <w:szCs w:val="32"/>
        </w:rPr>
        <w:t>A</w:t>
      </w:r>
      <w:r w:rsidRPr="00713045">
        <w:rPr>
          <w:rFonts w:ascii="1Alfabelen1 Normal" w:hAnsi="1Alfabelen1 Normal" w:cs="Times New Roman"/>
          <w:bCs/>
          <w:sz w:val="32"/>
          <w:szCs w:val="32"/>
        </w:rPr>
        <w:t xml:space="preserve">) </w:t>
      </w:r>
      <w:r w:rsidR="005C10B7">
        <w:rPr>
          <w:rFonts w:ascii="1Alfabelen1 Normal" w:hAnsi="1Alfabelen1 Normal"/>
          <w:sz w:val="32"/>
          <w:szCs w:val="32"/>
        </w:rPr>
        <w:t>Kral ölmüş</w:t>
      </w:r>
    </w:p>
    <w:p w:rsidR="00E06428" w:rsidRPr="00713045" w:rsidRDefault="00E06428" w:rsidP="00E06428">
      <w:pPr>
        <w:pStyle w:val="GvdeMetni"/>
        <w:tabs>
          <w:tab w:val="left" w:pos="652"/>
          <w:tab w:val="left" w:pos="3780"/>
          <w:tab w:val="left" w:pos="6898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="005C10B7">
        <w:rPr>
          <w:rFonts w:ascii="1Alfabelen1 Normal" w:hAnsi="1Alfabelen1 Normal"/>
          <w:sz w:val="32"/>
          <w:szCs w:val="32"/>
        </w:rPr>
        <w:t>Büyük oğlu kral olmuş</w:t>
      </w:r>
      <w:r w:rsidRPr="00713045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652"/>
          <w:tab w:val="left" w:pos="3780"/>
          <w:tab w:val="left" w:pos="6898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C)</w:t>
      </w:r>
      <w:r w:rsidRPr="00713045">
        <w:rPr>
          <w:rFonts w:ascii="1Alfabelen1 Normal" w:hAnsi="1Alfabelen1 Normal"/>
          <w:bCs/>
          <w:spacing w:val="-4"/>
          <w:sz w:val="32"/>
          <w:szCs w:val="32"/>
        </w:rPr>
        <w:t xml:space="preserve"> </w:t>
      </w:r>
      <w:r w:rsidR="005C10B7">
        <w:rPr>
          <w:rFonts w:ascii="1Alfabelen1 Normal" w:hAnsi="1Alfabelen1 Normal"/>
          <w:sz w:val="32"/>
          <w:szCs w:val="32"/>
        </w:rPr>
        <w:t>Küçük Prens saraydaki kızla evlenmiş, uzun ve mutlu bir hayat sürmüş</w:t>
      </w:r>
    </w:p>
    <w:p w:rsidR="00E06428" w:rsidRPr="00E06428" w:rsidRDefault="001E6E17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hyperlink r:id="rId8" w:history="1">
        <w:r w:rsidRPr="00486CF9">
          <w:rPr>
            <w:rStyle w:val="Kpr"/>
            <w:rFonts w:ascii="1Alfabelen1 Normal" w:hAnsi="1Alfabelen1 Normal"/>
            <w:sz w:val="32"/>
            <w:szCs w:val="32"/>
          </w:rPr>
          <w:t>https://www.sorubak.com</w:t>
        </w:r>
      </w:hyperlink>
      <w:r w:rsidR="005C10B7" w:rsidRPr="00E06428">
        <w:rPr>
          <w:rFonts w:ascii="1Alfabelen1 Normal" w:hAnsi="1Alfabelen1 Normal"/>
          <w:spacing w:val="2"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1693678</wp:posOffset>
            </wp:positionH>
            <wp:positionV relativeFrom="paragraph">
              <wp:posOffset>1961500</wp:posOffset>
            </wp:positionV>
            <wp:extent cx="1514475" cy="5429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</w:p>
    <w:sectPr w:rsidR="00E06428" w:rsidRPr="00E06428" w:rsidSect="002552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C15" w:rsidRDefault="00A24C15" w:rsidP="00A166A9">
      <w:pPr>
        <w:spacing w:after="0" w:line="240" w:lineRule="auto"/>
      </w:pPr>
      <w:r>
        <w:separator/>
      </w:r>
    </w:p>
  </w:endnote>
  <w:endnote w:type="continuationSeparator" w:id="0">
    <w:p w:rsidR="00A24C15" w:rsidRDefault="00A24C1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C15" w:rsidRDefault="00A24C15" w:rsidP="00A166A9">
      <w:pPr>
        <w:spacing w:after="0" w:line="240" w:lineRule="auto"/>
      </w:pPr>
      <w:r>
        <w:separator/>
      </w:r>
    </w:p>
  </w:footnote>
  <w:footnote w:type="continuationSeparator" w:id="0">
    <w:p w:rsidR="00A24C15" w:rsidRDefault="00A24C1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hanging="248"/>
      </w:pPr>
      <w:rPr>
        <w:rFonts w:ascii="Calibri" w:hAnsi="Calibri" w:cs="Calibri"/>
        <w:b/>
        <w:bCs/>
        <w:w w:val="99"/>
        <w:sz w:val="24"/>
        <w:szCs w:val="24"/>
      </w:rPr>
    </w:lvl>
    <w:lvl w:ilvl="1">
      <w:start w:val="1"/>
      <w:numFmt w:val="upperLetter"/>
      <w:lvlText w:val="%2)"/>
      <w:lvlJc w:val="left"/>
      <w:pPr>
        <w:ind w:hanging="276"/>
      </w:pPr>
      <w:rPr>
        <w:rFonts w:ascii="Calibri" w:hAnsi="Calibri" w:cs="Calibri"/>
        <w:b/>
        <w:bCs/>
        <w:w w:val="99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hanging="248"/>
      </w:pPr>
      <w:rPr>
        <w:rFonts w:ascii="Calibri" w:hAnsi="Calibri" w:cs="Calibri"/>
        <w:b/>
        <w:bCs/>
        <w:w w:val="99"/>
        <w:sz w:val="24"/>
        <w:szCs w:val="24"/>
      </w:rPr>
    </w:lvl>
    <w:lvl w:ilvl="1">
      <w:start w:val="1"/>
      <w:numFmt w:val="upperLetter"/>
      <w:lvlText w:val="%2)"/>
      <w:lvlJc w:val="left"/>
      <w:pPr>
        <w:ind w:hanging="276"/>
      </w:pPr>
      <w:rPr>
        <w:rFonts w:ascii="Calibri" w:hAnsi="Calibri" w:cs="Calibri"/>
        <w:b/>
        <w:bCs/>
        <w:w w:val="99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0E30F1"/>
    <w:rsid w:val="00131626"/>
    <w:rsid w:val="00150987"/>
    <w:rsid w:val="001A13AA"/>
    <w:rsid w:val="001E6E17"/>
    <w:rsid w:val="00255267"/>
    <w:rsid w:val="00294166"/>
    <w:rsid w:val="003941A2"/>
    <w:rsid w:val="003A2CC9"/>
    <w:rsid w:val="00427C75"/>
    <w:rsid w:val="00464A4D"/>
    <w:rsid w:val="00486274"/>
    <w:rsid w:val="004A1458"/>
    <w:rsid w:val="004A1FB1"/>
    <w:rsid w:val="004E3FA8"/>
    <w:rsid w:val="005245DB"/>
    <w:rsid w:val="00555BCC"/>
    <w:rsid w:val="00564F87"/>
    <w:rsid w:val="005C10B7"/>
    <w:rsid w:val="005E55A3"/>
    <w:rsid w:val="00633AE8"/>
    <w:rsid w:val="00640619"/>
    <w:rsid w:val="006C6655"/>
    <w:rsid w:val="00713045"/>
    <w:rsid w:val="00755020"/>
    <w:rsid w:val="007D1FC9"/>
    <w:rsid w:val="007D2F89"/>
    <w:rsid w:val="008445E9"/>
    <w:rsid w:val="008D2CFD"/>
    <w:rsid w:val="009818BB"/>
    <w:rsid w:val="009B6204"/>
    <w:rsid w:val="00A166A9"/>
    <w:rsid w:val="00A24C15"/>
    <w:rsid w:val="00AC0287"/>
    <w:rsid w:val="00AC1ABC"/>
    <w:rsid w:val="00AD4783"/>
    <w:rsid w:val="00B239ED"/>
    <w:rsid w:val="00BB46E2"/>
    <w:rsid w:val="00C97B57"/>
    <w:rsid w:val="00D12AED"/>
    <w:rsid w:val="00DD140B"/>
    <w:rsid w:val="00DF0E78"/>
    <w:rsid w:val="00E06428"/>
    <w:rsid w:val="00EB0CFB"/>
    <w:rsid w:val="00EE2218"/>
    <w:rsid w:val="00F015EB"/>
    <w:rsid w:val="00F07ABB"/>
    <w:rsid w:val="00F243EC"/>
    <w:rsid w:val="00F2691A"/>
    <w:rsid w:val="00F855B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E6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8A1C0-7642-4E14-983E-80C0A90E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3</cp:revision>
  <dcterms:created xsi:type="dcterms:W3CDTF">2019-03-20T20:48:00Z</dcterms:created>
  <dcterms:modified xsi:type="dcterms:W3CDTF">2019-05-14T12:01:00Z</dcterms:modified>
</cp:coreProperties>
</file>